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8D3B3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11A8D8CC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1591C65B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14734609" w14:textId="42A1D39E" w:rsidR="00412BC6" w:rsidRPr="000D18A7" w:rsidRDefault="00412BC6" w:rsidP="00412BC6">
      <w:pPr>
        <w:rPr>
          <w:rFonts w:ascii="Arial" w:hAnsi="Arial" w:cs="Arial"/>
          <w:b/>
        </w:rPr>
      </w:pPr>
      <w:r w:rsidRPr="000D18A7">
        <w:rPr>
          <w:rFonts w:ascii="Arial" w:hAnsi="Arial" w:cs="Arial"/>
        </w:rPr>
        <w:t xml:space="preserve">Nazwa i adres Wykonawcy:                                                                </w:t>
      </w:r>
      <w:r>
        <w:rPr>
          <w:rFonts w:ascii="Arial" w:hAnsi="Arial" w:cs="Arial"/>
        </w:rPr>
        <w:tab/>
      </w:r>
      <w:r w:rsidRPr="00C0720E">
        <w:rPr>
          <w:rFonts w:ascii="Arial" w:hAnsi="Arial" w:cs="Arial"/>
          <w:b/>
        </w:rPr>
        <w:t xml:space="preserve">Załącznik nr </w:t>
      </w:r>
      <w:r w:rsidR="00C0720E" w:rsidRPr="00C0720E">
        <w:rPr>
          <w:rFonts w:ascii="Arial" w:hAnsi="Arial" w:cs="Arial"/>
          <w:b/>
        </w:rPr>
        <w:t>4</w:t>
      </w:r>
      <w:r w:rsidRPr="00C0720E">
        <w:rPr>
          <w:rFonts w:ascii="Arial" w:hAnsi="Arial" w:cs="Arial"/>
          <w:b/>
        </w:rPr>
        <w:t xml:space="preserve"> do SWZ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</w:t>
      </w:r>
    </w:p>
    <w:p w14:paraId="25528ADB" w14:textId="77777777" w:rsidR="00412BC6" w:rsidRPr="000D18A7" w:rsidRDefault="00412BC6" w:rsidP="00412BC6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275C4EBD" w14:textId="77777777" w:rsidR="002A6BC3" w:rsidRDefault="00412BC6" w:rsidP="00412BC6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</w:t>
      </w:r>
    </w:p>
    <w:p w14:paraId="54224061" w14:textId="77777777" w:rsidR="002A6BC3" w:rsidRDefault="002A6BC3" w:rsidP="00412BC6">
      <w:pPr>
        <w:spacing w:before="120" w:after="120"/>
        <w:rPr>
          <w:rFonts w:ascii="Arial" w:hAnsi="Arial" w:cs="Arial"/>
          <w:b/>
        </w:rPr>
      </w:pPr>
    </w:p>
    <w:p w14:paraId="6AA5C740" w14:textId="1B457EE8" w:rsidR="00412BC6" w:rsidRPr="000D18A7" w:rsidRDefault="00412BC6" w:rsidP="00412BC6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</w:t>
      </w:r>
    </w:p>
    <w:p w14:paraId="78823E0A" w14:textId="7FECC8CE" w:rsidR="00FB6C27" w:rsidRDefault="00FB6C27" w:rsidP="00FB6C27">
      <w:pPr>
        <w:autoSpaceDE w:val="0"/>
        <w:spacing w:before="120" w:after="120"/>
        <w:jc w:val="center"/>
        <w:rPr>
          <w:rFonts w:ascii="Arial" w:hAnsi="Arial" w:cs="Arial"/>
          <w:b/>
          <w:bCs/>
          <w:color w:val="00000A"/>
          <w:sz w:val="22"/>
          <w:szCs w:val="22"/>
          <w:u w:val="single"/>
        </w:rPr>
      </w:pPr>
      <w:r w:rsidRPr="00FD456D">
        <w:rPr>
          <w:rFonts w:ascii="Arial" w:hAnsi="Arial" w:cs="Arial"/>
          <w:b/>
          <w:bCs/>
          <w:color w:val="00000A"/>
          <w:sz w:val="22"/>
          <w:szCs w:val="22"/>
          <w:u w:val="single"/>
        </w:rPr>
        <w:t>Wykaz robót budowlanych potwierdzających spełniani</w:t>
      </w:r>
      <w:r w:rsidR="007C5232">
        <w:rPr>
          <w:rFonts w:ascii="Arial" w:hAnsi="Arial" w:cs="Arial"/>
          <w:b/>
          <w:bCs/>
          <w:color w:val="00000A"/>
          <w:sz w:val="22"/>
          <w:szCs w:val="22"/>
          <w:u w:val="single"/>
        </w:rPr>
        <w:t>e</w:t>
      </w:r>
      <w:r w:rsidRPr="00FD456D">
        <w:rPr>
          <w:rFonts w:ascii="Arial" w:hAnsi="Arial" w:cs="Arial"/>
          <w:b/>
          <w:bCs/>
          <w:color w:val="00000A"/>
          <w:sz w:val="22"/>
          <w:szCs w:val="22"/>
          <w:u w:val="single"/>
        </w:rPr>
        <w:t xml:space="preserve"> </w:t>
      </w:r>
    </w:p>
    <w:p w14:paraId="3792EC96" w14:textId="2A9B416E" w:rsidR="00412BC6" w:rsidRPr="00FD456D" w:rsidRDefault="00FB6C27" w:rsidP="00FB6C27">
      <w:pPr>
        <w:autoSpaceDE w:val="0"/>
        <w:spacing w:before="120" w:after="120"/>
        <w:jc w:val="center"/>
        <w:rPr>
          <w:rFonts w:ascii="Arial" w:hAnsi="Arial" w:cs="Arial"/>
          <w:color w:val="000000"/>
          <w:sz w:val="22"/>
          <w:szCs w:val="22"/>
        </w:rPr>
      </w:pPr>
      <w:r w:rsidRPr="00FD456D">
        <w:rPr>
          <w:rFonts w:ascii="Arial" w:hAnsi="Arial" w:cs="Arial"/>
          <w:b/>
          <w:bCs/>
          <w:color w:val="00000A"/>
          <w:sz w:val="22"/>
          <w:szCs w:val="22"/>
          <w:u w:val="single"/>
        </w:rPr>
        <w:t xml:space="preserve">warunków </w:t>
      </w:r>
      <w:r w:rsidR="007C5232">
        <w:rPr>
          <w:rFonts w:ascii="Arial" w:hAnsi="Arial" w:cs="Arial"/>
          <w:b/>
          <w:bCs/>
          <w:color w:val="00000A"/>
          <w:sz w:val="22"/>
          <w:szCs w:val="22"/>
          <w:u w:val="single"/>
        </w:rPr>
        <w:t xml:space="preserve">udziału w postępowaniu </w:t>
      </w:r>
      <w:r w:rsidRPr="00FD456D">
        <w:rPr>
          <w:rFonts w:ascii="Arial" w:hAnsi="Arial" w:cs="Arial"/>
          <w:b/>
          <w:bCs/>
          <w:color w:val="00000A"/>
          <w:sz w:val="22"/>
          <w:szCs w:val="22"/>
          <w:u w:val="single"/>
        </w:rPr>
        <w:t xml:space="preserve">określonych w </w:t>
      </w:r>
      <w:r>
        <w:rPr>
          <w:rFonts w:ascii="Arial" w:hAnsi="Arial" w:cs="Arial"/>
          <w:b/>
          <w:bCs/>
          <w:color w:val="00000A"/>
          <w:sz w:val="22"/>
          <w:szCs w:val="22"/>
          <w:u w:val="single"/>
        </w:rPr>
        <w:t>SWZ</w:t>
      </w:r>
    </w:p>
    <w:p w14:paraId="5CB1498E" w14:textId="77777777" w:rsidR="007C5232" w:rsidRDefault="007C5232" w:rsidP="00412BC6">
      <w:pPr>
        <w:autoSpaceDE w:val="0"/>
        <w:spacing w:after="47" w:line="276" w:lineRule="auto"/>
        <w:jc w:val="both"/>
        <w:rPr>
          <w:rFonts w:ascii="Arial" w:hAnsi="Arial" w:cs="Arial"/>
          <w:color w:val="000000"/>
        </w:rPr>
      </w:pPr>
    </w:p>
    <w:p w14:paraId="1A8B0026" w14:textId="2A88BDDD" w:rsidR="00412BC6" w:rsidRPr="00A955CA" w:rsidRDefault="00412BC6" w:rsidP="00412BC6">
      <w:pPr>
        <w:autoSpaceDE w:val="0"/>
        <w:spacing w:after="47" w:line="276" w:lineRule="auto"/>
        <w:jc w:val="both"/>
        <w:rPr>
          <w:rFonts w:ascii="Arial" w:hAnsi="Arial" w:cs="Arial"/>
          <w:color w:val="000000"/>
        </w:rPr>
      </w:pPr>
      <w:r w:rsidRPr="00A955CA">
        <w:rPr>
          <w:rFonts w:ascii="Arial" w:hAnsi="Arial" w:cs="Arial"/>
          <w:color w:val="000000"/>
        </w:rPr>
        <w:t>Składając ofertę w postępowaniu o zamówienie publiczne:</w:t>
      </w:r>
      <w:r w:rsidRPr="00A955CA">
        <w:rPr>
          <w:rFonts w:ascii="Arial" w:hAnsi="Arial" w:cs="Arial"/>
          <w:noProof/>
          <w:kern w:val="2"/>
          <w:lang w:eastAsia="pl-PL"/>
        </w:rPr>
        <w:t xml:space="preserve"> </w:t>
      </w:r>
      <w:r w:rsidR="00291641">
        <w:rPr>
          <w:rFonts w:ascii="Arial" w:hAnsi="Arial" w:cs="Arial"/>
          <w:noProof/>
          <w:kern w:val="2"/>
          <w:lang w:eastAsia="pl-PL"/>
        </w:rPr>
        <w:t>„</w:t>
      </w:r>
      <w:bookmarkStart w:id="0" w:name="_Hlk223605749"/>
      <w:r w:rsidR="002A6BC3" w:rsidRPr="002A6BC3">
        <w:rPr>
          <w:rFonts w:ascii="Arial" w:hAnsi="Arial" w:cs="Arial"/>
          <w:b/>
          <w:i/>
          <w:lang w:eastAsia="pl-PL"/>
        </w:rPr>
        <w:t>Przebudowa pomieszczeń biurowych na części I-</w:t>
      </w:r>
      <w:proofErr w:type="spellStart"/>
      <w:r w:rsidR="002A6BC3" w:rsidRPr="002A6BC3">
        <w:rPr>
          <w:rFonts w:ascii="Arial" w:hAnsi="Arial" w:cs="Arial"/>
          <w:b/>
          <w:i/>
          <w:lang w:eastAsia="pl-PL"/>
        </w:rPr>
        <w:t>szego</w:t>
      </w:r>
      <w:proofErr w:type="spellEnd"/>
      <w:r w:rsidR="002A6BC3" w:rsidRPr="002A6BC3">
        <w:rPr>
          <w:rFonts w:ascii="Arial" w:hAnsi="Arial" w:cs="Arial"/>
          <w:b/>
          <w:i/>
          <w:lang w:eastAsia="pl-PL"/>
        </w:rPr>
        <w:t xml:space="preserve"> piętra budynku Akademii Sztuk Pięknych w Gdańsku</w:t>
      </w:r>
      <w:bookmarkEnd w:id="0"/>
      <w:r w:rsidRPr="00A955CA">
        <w:rPr>
          <w:rFonts w:ascii="Arial" w:hAnsi="Arial" w:cs="Arial"/>
          <w:b/>
          <w:i/>
          <w:lang w:eastAsia="pl-PL"/>
        </w:rPr>
        <w:t xml:space="preserve">” </w:t>
      </w:r>
      <w:r w:rsidRPr="00A955CA">
        <w:rPr>
          <w:rFonts w:ascii="Arial" w:hAnsi="Arial" w:cs="Arial"/>
          <w:color w:val="000000"/>
        </w:rPr>
        <w:t xml:space="preserve">oświadczam, że w okresie ostatnich 5 lat przed upływem terminu składania </w:t>
      </w:r>
      <w:r w:rsidRPr="00291641">
        <w:rPr>
          <w:rFonts w:ascii="Arial" w:hAnsi="Arial" w:cs="Arial"/>
          <w:color w:val="000000"/>
        </w:rPr>
        <w:t>ofert, (a jeżeli okres prowadzenia działalności jest krótszy, to w tym okresie), zrealizowałem w sposób należyty</w:t>
      </w:r>
      <w:r w:rsidR="002A6BC3">
        <w:rPr>
          <w:rFonts w:ascii="Arial" w:hAnsi="Arial" w:cs="Arial"/>
          <w:b/>
          <w:iCs/>
          <w:lang w:eastAsia="pl-PL"/>
        </w:rPr>
        <w:t xml:space="preserve"> nw. </w:t>
      </w:r>
      <w:r w:rsidR="007C5232">
        <w:rPr>
          <w:rFonts w:ascii="Arial" w:hAnsi="Arial" w:cs="Arial"/>
          <w:b/>
          <w:iCs/>
          <w:lang w:eastAsia="pl-PL"/>
        </w:rPr>
        <w:t>r</w:t>
      </w:r>
      <w:r w:rsidR="002A6BC3">
        <w:rPr>
          <w:rFonts w:ascii="Arial" w:hAnsi="Arial" w:cs="Arial"/>
          <w:b/>
          <w:iCs/>
          <w:lang w:eastAsia="pl-PL"/>
        </w:rPr>
        <w:t>oboty budowlane:</w:t>
      </w:r>
      <w:r w:rsidR="00A955CA" w:rsidRPr="00291641">
        <w:rPr>
          <w:rFonts w:ascii="Arial" w:hAnsi="Arial" w:cs="Arial"/>
          <w:b/>
          <w:bCs/>
          <w:iCs/>
          <w:lang w:eastAsia="pl-PL"/>
        </w:rPr>
        <w:t>.</w:t>
      </w:r>
    </w:p>
    <w:p w14:paraId="2514C83B" w14:textId="77777777" w:rsidR="00412BC6" w:rsidRPr="006D159C" w:rsidRDefault="00412BC6" w:rsidP="00412BC6">
      <w:pPr>
        <w:jc w:val="both"/>
        <w:rPr>
          <w:rFonts w:ascii="Verdana" w:hAnsi="Verdana" w:cs="Verdana"/>
          <w:sz w:val="16"/>
          <w:szCs w:val="16"/>
        </w:rPr>
      </w:pPr>
    </w:p>
    <w:tbl>
      <w:tblPr>
        <w:tblW w:w="11348" w:type="dxa"/>
        <w:tblInd w:w="-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2566"/>
        <w:gridCol w:w="1560"/>
        <w:gridCol w:w="1842"/>
        <w:gridCol w:w="1560"/>
        <w:gridCol w:w="1626"/>
        <w:gridCol w:w="1626"/>
      </w:tblGrid>
      <w:tr w:rsidR="00A955CA" w:rsidRPr="00395960" w14:paraId="5A9E7173" w14:textId="77777777" w:rsidTr="00A955CA">
        <w:trPr>
          <w:trHeight w:val="1013"/>
        </w:trPr>
        <w:tc>
          <w:tcPr>
            <w:tcW w:w="56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29524977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5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54D91F63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b/>
                <w:bCs/>
                <w:sz w:val="18"/>
                <w:szCs w:val="18"/>
              </w:rPr>
              <w:t>Przedmiot zamówienia –roboty budowlanej</w:t>
            </w:r>
          </w:p>
          <w:p w14:paraId="28960BE8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(należy krótko opisać rodzaj bądź charakter zrealizowanej roboty budowlanej )</w:t>
            </w:r>
          </w:p>
          <w:p w14:paraId="1F538F30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63A8D7FC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960">
              <w:rPr>
                <w:rFonts w:ascii="Arial" w:hAnsi="Arial" w:cs="Arial"/>
                <w:b/>
                <w:bCs/>
                <w:sz w:val="18"/>
                <w:szCs w:val="18"/>
              </w:rPr>
              <w:t>Czas realizacji</w:t>
            </w:r>
          </w:p>
          <w:p w14:paraId="5F72DD8C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960">
              <w:rPr>
                <w:rFonts w:ascii="Arial" w:hAnsi="Arial" w:cs="Arial"/>
                <w:b/>
                <w:bCs/>
                <w:sz w:val="18"/>
                <w:szCs w:val="18"/>
              </w:rPr>
              <w:t>od – do</w:t>
            </w:r>
          </w:p>
          <w:p w14:paraId="54AA3F7D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5960">
              <w:rPr>
                <w:rFonts w:ascii="Arial" w:hAnsi="Arial" w:cs="Arial"/>
                <w:b/>
                <w:bCs/>
                <w:sz w:val="18"/>
                <w:szCs w:val="18"/>
              </w:rPr>
              <w:t>(miesiąc-rok)</w:t>
            </w:r>
          </w:p>
        </w:tc>
        <w:tc>
          <w:tcPr>
            <w:tcW w:w="184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vAlign w:val="center"/>
          </w:tcPr>
          <w:p w14:paraId="22529360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b/>
                <w:bCs/>
                <w:sz w:val="18"/>
                <w:szCs w:val="18"/>
              </w:rPr>
              <w:t>Podmiot, na rzecz którego wykonano zamówienie / jest wykonywane zamówienie</w:t>
            </w:r>
          </w:p>
          <w:p w14:paraId="54EC921B" w14:textId="788258CC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(Zamawiający</w:t>
            </w:r>
            <w:r w:rsidR="002A6BC3">
              <w:rPr>
                <w:rFonts w:ascii="Arial" w:hAnsi="Arial" w:cs="Arial"/>
                <w:sz w:val="18"/>
                <w:szCs w:val="18"/>
              </w:rPr>
              <w:t>/ Odbiorca robót</w:t>
            </w:r>
            <w:r w:rsidRPr="0039596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9DE12" w14:textId="77777777" w:rsidR="00A955CA" w:rsidRDefault="00A955CA" w:rsidP="000D45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55CA">
              <w:rPr>
                <w:rFonts w:ascii="Arial" w:hAnsi="Arial" w:cs="Arial"/>
                <w:b/>
                <w:sz w:val="18"/>
                <w:szCs w:val="18"/>
              </w:rPr>
              <w:t>Wartość roboty budowlanej</w:t>
            </w:r>
          </w:p>
          <w:p w14:paraId="12ADF38C" w14:textId="51634FCE" w:rsidR="002A6BC3" w:rsidRPr="00A955CA" w:rsidRDefault="002A6BC3" w:rsidP="000D45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 brutto)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FE41" w14:textId="77777777" w:rsidR="00A955CA" w:rsidRPr="00395960" w:rsidRDefault="00A955CA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Doświadczenie</w:t>
            </w:r>
          </w:p>
          <w:p w14:paraId="5B7AC686" w14:textId="77777777" w:rsidR="00A955CA" w:rsidRPr="00395960" w:rsidRDefault="00A955CA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własne</w:t>
            </w:r>
          </w:p>
          <w:p w14:paraId="101EE464" w14:textId="77777777" w:rsidR="00A955CA" w:rsidRPr="00395960" w:rsidRDefault="00A955CA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Wykonawcy /</w:t>
            </w:r>
          </w:p>
          <w:p w14:paraId="0C2C7E6A" w14:textId="77777777" w:rsidR="00A955CA" w:rsidRPr="00395960" w:rsidRDefault="00A955CA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Wykonawca</w:t>
            </w:r>
          </w:p>
          <w:p w14:paraId="21FA50D2" w14:textId="77777777" w:rsidR="00A955CA" w:rsidRPr="00395960" w:rsidRDefault="00A955CA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polega na wiedzy</w:t>
            </w:r>
          </w:p>
          <w:p w14:paraId="1AFB577E" w14:textId="77777777" w:rsidR="00A955CA" w:rsidRPr="00395960" w:rsidRDefault="00A955CA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i doświadczeniu</w:t>
            </w:r>
          </w:p>
          <w:p w14:paraId="37583006" w14:textId="77777777" w:rsidR="00A955CA" w:rsidRPr="00395960" w:rsidRDefault="00A955CA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innych podmiotów</w:t>
            </w:r>
          </w:p>
        </w:tc>
        <w:tc>
          <w:tcPr>
            <w:tcW w:w="1626" w:type="dxa"/>
            <w:tcBorders>
              <w:left w:val="single" w:sz="4" w:space="0" w:color="000080"/>
            </w:tcBorders>
          </w:tcPr>
          <w:p w14:paraId="4D37394F" w14:textId="77777777" w:rsidR="00A955CA" w:rsidRPr="00395960" w:rsidRDefault="00A955CA" w:rsidP="000D45F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5CA" w:rsidRPr="00395960" w14:paraId="3601CA12" w14:textId="77777777" w:rsidTr="00A955CA">
        <w:tblPrEx>
          <w:tblCellMar>
            <w:left w:w="45" w:type="dxa"/>
            <w:right w:w="70" w:type="dxa"/>
          </w:tblCellMar>
        </w:tblPrEx>
        <w:trPr>
          <w:trHeight w:val="269"/>
        </w:trPr>
        <w:tc>
          <w:tcPr>
            <w:tcW w:w="56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0B733C3F" w14:textId="77777777" w:rsidR="00A955CA" w:rsidRPr="00C0720E" w:rsidRDefault="00A955CA" w:rsidP="000D45F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25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5EDAECD7" w14:textId="77777777" w:rsidR="00A955CA" w:rsidRPr="00C0720E" w:rsidRDefault="00A955CA" w:rsidP="000D45F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0FBCD78A" w14:textId="77777777" w:rsidR="00A955CA" w:rsidRPr="00C0720E" w:rsidRDefault="00A955CA" w:rsidP="000D45F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5AA57E08" w14:textId="77777777" w:rsidR="00A955CA" w:rsidRPr="00C0720E" w:rsidRDefault="00A955CA" w:rsidP="000D45F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</w:tcPr>
          <w:p w14:paraId="19E0DBE4" w14:textId="77777777" w:rsidR="00A955CA" w:rsidRPr="00C0720E" w:rsidRDefault="00A955CA" w:rsidP="000D45F6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6B47" w14:textId="77777777" w:rsidR="00A955CA" w:rsidRPr="00C0720E" w:rsidRDefault="00A955CA" w:rsidP="0026204E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C0720E">
              <w:rPr>
                <w:rFonts w:ascii="Arial" w:eastAsia="Calibri" w:hAnsi="Arial" w:cs="Arial"/>
                <w:sz w:val="16"/>
                <w:szCs w:val="16"/>
              </w:rPr>
              <w:t>6</w:t>
            </w:r>
          </w:p>
        </w:tc>
        <w:tc>
          <w:tcPr>
            <w:tcW w:w="1626" w:type="dxa"/>
            <w:tcBorders>
              <w:left w:val="single" w:sz="4" w:space="0" w:color="auto"/>
            </w:tcBorders>
          </w:tcPr>
          <w:p w14:paraId="28007E80" w14:textId="77777777" w:rsidR="00A955CA" w:rsidRPr="00395960" w:rsidRDefault="00A955CA" w:rsidP="000D45F6">
            <w:pPr>
              <w:snapToGrid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A955CA" w:rsidRPr="00395960" w14:paraId="3476B02C" w14:textId="77777777" w:rsidTr="00A955CA">
        <w:trPr>
          <w:trHeight w:val="820"/>
        </w:trPr>
        <w:tc>
          <w:tcPr>
            <w:tcW w:w="568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7DB1D8A5" w14:textId="77777777" w:rsidR="00A955CA" w:rsidRPr="00395960" w:rsidRDefault="00A955CA" w:rsidP="00174F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66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2AD1366B" w14:textId="77777777" w:rsidR="00A955CA" w:rsidRPr="00395960" w:rsidRDefault="00A955CA" w:rsidP="00174F8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37215FBE" w14:textId="77777777" w:rsidR="00A955CA" w:rsidRPr="00395960" w:rsidRDefault="00A955CA" w:rsidP="00174F8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80"/>
              <w:left w:val="single" w:sz="4" w:space="0" w:color="00008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62D0B2" w14:textId="77777777" w:rsidR="00A955CA" w:rsidRPr="00395960" w:rsidRDefault="00A955CA" w:rsidP="00174F8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ECF9E1" w14:textId="77777777" w:rsidR="00A955CA" w:rsidRPr="00395960" w:rsidRDefault="00A955CA" w:rsidP="00174F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3B15F1" w14:textId="77777777" w:rsidR="00A955CA" w:rsidRPr="00395960" w:rsidRDefault="00A955CA" w:rsidP="00174F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572ED" w14:textId="77777777" w:rsidR="00A955CA" w:rsidRPr="00395960" w:rsidRDefault="00A955CA" w:rsidP="00174F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C6AA" w14:textId="77777777" w:rsidR="00A955CA" w:rsidRPr="00395960" w:rsidRDefault="00A955CA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Własne / oddane do dyspozycji*</w:t>
            </w:r>
          </w:p>
        </w:tc>
        <w:tc>
          <w:tcPr>
            <w:tcW w:w="1626" w:type="dxa"/>
            <w:tcBorders>
              <w:left w:val="single" w:sz="4" w:space="0" w:color="000080"/>
            </w:tcBorders>
          </w:tcPr>
          <w:p w14:paraId="2190360F" w14:textId="77777777" w:rsidR="00A955CA" w:rsidRPr="00395960" w:rsidRDefault="00A955CA" w:rsidP="000D45F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5CA" w:rsidRPr="00395960" w14:paraId="45885ABE" w14:textId="77777777" w:rsidTr="00A955CA">
        <w:trPr>
          <w:trHeight w:val="846"/>
        </w:trPr>
        <w:tc>
          <w:tcPr>
            <w:tcW w:w="568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48514FD7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7270CC5C" w14:textId="77777777" w:rsidR="00A955CA" w:rsidRPr="00395960" w:rsidRDefault="00A955CA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6C5CDCC8" w14:textId="77777777" w:rsidR="00A955CA" w:rsidRPr="00395960" w:rsidRDefault="00A955CA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18ECC22" w14:textId="77777777" w:rsidR="00A955CA" w:rsidRPr="00395960" w:rsidRDefault="00A955CA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A0859" w14:textId="77777777" w:rsidR="00A955CA" w:rsidRPr="00395960" w:rsidRDefault="00A955CA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0990" w14:textId="77777777" w:rsidR="00A955CA" w:rsidRPr="00395960" w:rsidRDefault="00A955CA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Własne / oddane do dyspozycji*</w:t>
            </w:r>
          </w:p>
        </w:tc>
        <w:tc>
          <w:tcPr>
            <w:tcW w:w="1626" w:type="dxa"/>
            <w:tcBorders>
              <w:left w:val="single" w:sz="4" w:space="0" w:color="000080"/>
            </w:tcBorders>
          </w:tcPr>
          <w:p w14:paraId="5FFE9AE0" w14:textId="77777777" w:rsidR="00A955CA" w:rsidRPr="00395960" w:rsidRDefault="00A955CA" w:rsidP="000D45F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720E" w:rsidRPr="00395960" w14:paraId="15B7DA2E" w14:textId="77777777" w:rsidTr="00A955CA">
        <w:trPr>
          <w:trHeight w:val="846"/>
        </w:trPr>
        <w:tc>
          <w:tcPr>
            <w:tcW w:w="568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7BF5F9D6" w14:textId="43FF8002" w:rsidR="00C0720E" w:rsidRPr="00395960" w:rsidRDefault="00C0720E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267E817A" w14:textId="77777777" w:rsidR="00C0720E" w:rsidRPr="00395960" w:rsidRDefault="00C0720E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</w:tcBorders>
            <w:shd w:val="clear" w:color="auto" w:fill="FFFFFF"/>
            <w:vAlign w:val="center"/>
          </w:tcPr>
          <w:p w14:paraId="5E39ED2D" w14:textId="77777777" w:rsidR="00C0720E" w:rsidRPr="00395960" w:rsidRDefault="00C0720E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F4CB89A" w14:textId="77777777" w:rsidR="00C0720E" w:rsidRPr="00395960" w:rsidRDefault="00C0720E" w:rsidP="00174F8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2E34E" w14:textId="77777777" w:rsidR="00C0720E" w:rsidRPr="00395960" w:rsidRDefault="00C0720E" w:rsidP="000D45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0ED0" w14:textId="64F9D941" w:rsidR="00C0720E" w:rsidRPr="00395960" w:rsidRDefault="00C0720E" w:rsidP="002620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5960">
              <w:rPr>
                <w:rFonts w:ascii="Arial" w:hAnsi="Arial" w:cs="Arial"/>
                <w:sz w:val="18"/>
                <w:szCs w:val="18"/>
              </w:rPr>
              <w:t>Własne / oddane do dyspozycji*</w:t>
            </w:r>
          </w:p>
        </w:tc>
        <w:tc>
          <w:tcPr>
            <w:tcW w:w="1626" w:type="dxa"/>
            <w:tcBorders>
              <w:left w:val="single" w:sz="4" w:space="0" w:color="000080"/>
            </w:tcBorders>
          </w:tcPr>
          <w:p w14:paraId="7E30158E" w14:textId="77777777" w:rsidR="00C0720E" w:rsidRPr="00395960" w:rsidRDefault="00C0720E" w:rsidP="000D45F6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0DFCEC" w14:textId="77777777" w:rsidR="00412BC6" w:rsidRPr="006D159C" w:rsidRDefault="00412BC6" w:rsidP="00412BC6">
      <w:pPr>
        <w:rPr>
          <w:b/>
          <w:sz w:val="16"/>
          <w:szCs w:val="16"/>
        </w:rPr>
      </w:pPr>
      <w:r w:rsidRPr="006D159C">
        <w:rPr>
          <w:rFonts w:ascii="Verdana" w:hAnsi="Verdana" w:cs="Verdana"/>
          <w:i/>
          <w:sz w:val="16"/>
          <w:szCs w:val="16"/>
        </w:rPr>
        <w:t>* niepotrzebne skreślić</w:t>
      </w:r>
    </w:p>
    <w:p w14:paraId="02ACB1AB" w14:textId="77777777" w:rsidR="00412BC6" w:rsidRPr="006D159C" w:rsidRDefault="00412BC6" w:rsidP="00412BC6">
      <w:pPr>
        <w:jc w:val="both"/>
        <w:rPr>
          <w:b/>
          <w:sz w:val="16"/>
          <w:szCs w:val="16"/>
        </w:rPr>
      </w:pPr>
    </w:p>
    <w:p w14:paraId="3628AEFC" w14:textId="77777777" w:rsidR="00412BC6" w:rsidRPr="00395960" w:rsidRDefault="00412BC6" w:rsidP="00412BC6">
      <w:pPr>
        <w:spacing w:before="120" w:after="120" w:line="288" w:lineRule="auto"/>
        <w:jc w:val="both"/>
        <w:rPr>
          <w:rFonts w:ascii="Arial" w:hAnsi="Arial" w:cs="Arial"/>
          <w:bCs/>
        </w:rPr>
      </w:pPr>
      <w:r w:rsidRPr="00395960">
        <w:rPr>
          <w:rFonts w:ascii="Arial" w:hAnsi="Arial" w:cs="Arial"/>
          <w:b/>
        </w:rPr>
        <w:t>UWAGA:</w:t>
      </w:r>
    </w:p>
    <w:p w14:paraId="51CDC66D" w14:textId="6F8B6048" w:rsidR="00412BC6" w:rsidRPr="002A6BC3" w:rsidRDefault="00412BC6" w:rsidP="0026204E">
      <w:pPr>
        <w:numPr>
          <w:ilvl w:val="0"/>
          <w:numId w:val="15"/>
        </w:numPr>
        <w:spacing w:before="120" w:after="120" w:line="288" w:lineRule="auto"/>
        <w:ind w:left="284" w:hanging="284"/>
        <w:jc w:val="both"/>
        <w:rPr>
          <w:rFonts w:ascii="Arial" w:hAnsi="Arial" w:cs="Arial"/>
          <w:bCs/>
          <w:sz w:val="18"/>
          <w:szCs w:val="18"/>
        </w:rPr>
      </w:pPr>
      <w:r w:rsidRPr="002A6BC3">
        <w:rPr>
          <w:rFonts w:ascii="Arial" w:hAnsi="Arial" w:cs="Arial"/>
          <w:bCs/>
          <w:sz w:val="18"/>
          <w:szCs w:val="18"/>
        </w:rPr>
        <w:t>Wykonawca jest zobowiązany wypełnić wszystkie rubryki, podając kompletne informacje,</w:t>
      </w:r>
      <w:r w:rsidRPr="002A6BC3">
        <w:rPr>
          <w:rFonts w:ascii="Arial" w:hAnsi="Arial" w:cs="Arial"/>
          <w:bCs/>
          <w:sz w:val="18"/>
          <w:szCs w:val="18"/>
        </w:rPr>
        <w:br/>
        <w:t xml:space="preserve">z których wynikać będzie spełnienie warunku określonego </w:t>
      </w:r>
      <w:r w:rsidRPr="002A6BC3">
        <w:rPr>
          <w:rFonts w:ascii="Arial" w:hAnsi="Arial" w:cs="Arial"/>
          <w:bCs/>
          <w:sz w:val="18"/>
          <w:szCs w:val="18"/>
          <w:u w:val="single"/>
        </w:rPr>
        <w:t>w części V</w:t>
      </w:r>
      <w:r w:rsidR="00C0720E">
        <w:rPr>
          <w:rFonts w:ascii="Arial" w:hAnsi="Arial" w:cs="Arial"/>
          <w:bCs/>
          <w:sz w:val="18"/>
          <w:szCs w:val="18"/>
          <w:u w:val="single"/>
        </w:rPr>
        <w:t>III</w:t>
      </w:r>
      <w:r w:rsidRPr="002A6BC3">
        <w:rPr>
          <w:rFonts w:ascii="Arial" w:hAnsi="Arial" w:cs="Arial"/>
          <w:bCs/>
          <w:sz w:val="18"/>
          <w:szCs w:val="18"/>
          <w:u w:val="single"/>
        </w:rPr>
        <w:t xml:space="preserve"> SWZ</w:t>
      </w:r>
      <w:r w:rsidRPr="002A6BC3">
        <w:rPr>
          <w:rFonts w:ascii="Arial" w:hAnsi="Arial" w:cs="Arial"/>
          <w:bCs/>
          <w:sz w:val="18"/>
          <w:szCs w:val="18"/>
        </w:rPr>
        <w:t xml:space="preserve">. </w:t>
      </w:r>
    </w:p>
    <w:p w14:paraId="5E421C03" w14:textId="4EAC6109" w:rsidR="00412BC6" w:rsidRPr="002A6BC3" w:rsidRDefault="00412BC6" w:rsidP="0026204E">
      <w:pPr>
        <w:numPr>
          <w:ilvl w:val="0"/>
          <w:numId w:val="15"/>
        </w:numPr>
        <w:spacing w:before="120" w:after="120" w:line="288" w:lineRule="auto"/>
        <w:ind w:left="284" w:hanging="284"/>
        <w:jc w:val="both"/>
        <w:rPr>
          <w:rFonts w:ascii="Arial" w:hAnsi="Arial" w:cs="Arial"/>
          <w:bCs/>
          <w:sz w:val="18"/>
          <w:szCs w:val="18"/>
        </w:rPr>
      </w:pPr>
      <w:r w:rsidRPr="002A6BC3">
        <w:rPr>
          <w:rFonts w:ascii="Arial" w:hAnsi="Arial" w:cs="Arial"/>
          <w:bCs/>
          <w:sz w:val="18"/>
          <w:szCs w:val="18"/>
        </w:rPr>
        <w:t xml:space="preserve">Do wykazu należy dołączyć </w:t>
      </w:r>
      <w:r w:rsidRPr="002A6BC3">
        <w:rPr>
          <w:rFonts w:ascii="Arial" w:hAnsi="Arial" w:cs="Arial"/>
          <w:sz w:val="18"/>
          <w:szCs w:val="18"/>
          <w:u w:val="single"/>
        </w:rPr>
        <w:t xml:space="preserve">dowody określające czy </w:t>
      </w:r>
      <w:r w:rsidR="00C0720E">
        <w:rPr>
          <w:rFonts w:ascii="Arial" w:hAnsi="Arial" w:cs="Arial"/>
          <w:sz w:val="18"/>
          <w:szCs w:val="18"/>
          <w:u w:val="single"/>
        </w:rPr>
        <w:t xml:space="preserve">wskazane </w:t>
      </w:r>
      <w:r w:rsidRPr="002A6BC3">
        <w:rPr>
          <w:rFonts w:ascii="Arial" w:hAnsi="Arial" w:cs="Arial"/>
          <w:sz w:val="18"/>
          <w:szCs w:val="18"/>
          <w:u w:val="single"/>
        </w:rPr>
        <w:t xml:space="preserve"> roboty budowlane zostały zrealizowane należycie</w:t>
      </w:r>
      <w:r w:rsidRPr="002A6BC3">
        <w:rPr>
          <w:rFonts w:ascii="Arial" w:hAnsi="Arial" w:cs="Arial"/>
          <w:sz w:val="18"/>
          <w:szCs w:val="18"/>
        </w:rPr>
        <w:t xml:space="preserve">, przy czym dowodami, o których mowa, są </w:t>
      </w:r>
      <w:r w:rsidRPr="002A6BC3">
        <w:rPr>
          <w:rFonts w:ascii="Arial" w:hAnsi="Arial" w:cs="Arial"/>
          <w:sz w:val="18"/>
          <w:szCs w:val="18"/>
          <w:u w:val="single"/>
        </w:rPr>
        <w:t>referencje</w:t>
      </w:r>
      <w:r w:rsidRPr="002A6BC3">
        <w:rPr>
          <w:rFonts w:ascii="Arial" w:hAnsi="Arial" w:cs="Arial"/>
          <w:sz w:val="18"/>
          <w:szCs w:val="18"/>
        </w:rPr>
        <w:t xml:space="preserve"> bądź inne </w:t>
      </w:r>
      <w:r w:rsidRPr="002A6BC3">
        <w:rPr>
          <w:rFonts w:ascii="Arial" w:hAnsi="Arial" w:cs="Arial"/>
          <w:sz w:val="18"/>
          <w:szCs w:val="18"/>
          <w:u w:val="single"/>
        </w:rPr>
        <w:t>dokumenty sporządzone przez podmiot, na rzecz którego roboty zostały wykonane</w:t>
      </w:r>
      <w:r w:rsidRPr="002A6BC3">
        <w:rPr>
          <w:rFonts w:ascii="Arial" w:hAnsi="Arial" w:cs="Arial"/>
          <w:sz w:val="18"/>
          <w:szCs w:val="18"/>
        </w:rPr>
        <w:t>, a jeżeli Wykonawca z przyczyn niezależnych od niego nie jest w stanie uzyskać tych dokumentów - oświadczenie Wykonawcy.</w:t>
      </w:r>
    </w:p>
    <w:p w14:paraId="293985D1" w14:textId="77777777" w:rsidR="00412BC6" w:rsidRPr="00395960" w:rsidRDefault="00412BC6" w:rsidP="00412BC6">
      <w:pPr>
        <w:jc w:val="both"/>
        <w:rPr>
          <w:rFonts w:ascii="Arial" w:hAnsi="Arial" w:cs="Arial"/>
        </w:rPr>
      </w:pPr>
    </w:p>
    <w:p w14:paraId="1ECF7DE4" w14:textId="77777777" w:rsidR="00412BC6" w:rsidRPr="00395960" w:rsidRDefault="00412BC6" w:rsidP="00412BC6">
      <w:pPr>
        <w:jc w:val="both"/>
        <w:rPr>
          <w:rFonts w:ascii="Arial" w:eastAsia="Calibri" w:hAnsi="Arial" w:cs="Arial"/>
          <w:sz w:val="16"/>
          <w:szCs w:val="16"/>
        </w:rPr>
      </w:pPr>
      <w:r w:rsidRPr="00395960">
        <w:rPr>
          <w:rFonts w:ascii="Arial" w:eastAsia="Calibri" w:hAnsi="Arial" w:cs="Arial"/>
          <w:sz w:val="16"/>
          <w:szCs w:val="16"/>
        </w:rPr>
        <w:t xml:space="preserve">………….……. </w:t>
      </w:r>
      <w:r w:rsidRPr="00395960">
        <w:rPr>
          <w:rFonts w:ascii="Arial" w:eastAsia="Calibri" w:hAnsi="Arial" w:cs="Arial"/>
          <w:i/>
          <w:sz w:val="16"/>
          <w:szCs w:val="16"/>
        </w:rPr>
        <w:t xml:space="preserve">(miejscowość), </w:t>
      </w:r>
      <w:r w:rsidRPr="00395960">
        <w:rPr>
          <w:rFonts w:ascii="Arial" w:eastAsia="Calibri" w:hAnsi="Arial" w:cs="Arial"/>
          <w:sz w:val="16"/>
          <w:szCs w:val="16"/>
        </w:rPr>
        <w:t xml:space="preserve">dnia ………….……. r. </w:t>
      </w:r>
    </w:p>
    <w:p w14:paraId="191D5AF0" w14:textId="77777777" w:rsidR="00412BC6" w:rsidRDefault="00412BC6" w:rsidP="00412BC6">
      <w:pPr>
        <w:rPr>
          <w:rFonts w:ascii="Arial" w:eastAsia="Calibri" w:hAnsi="Arial" w:cs="Arial"/>
          <w:sz w:val="16"/>
          <w:szCs w:val="16"/>
        </w:rPr>
      </w:pPr>
      <w:r w:rsidRPr="00395960">
        <w:rPr>
          <w:rFonts w:ascii="Arial" w:eastAsia="Calibri" w:hAnsi="Arial" w:cs="Arial"/>
          <w:sz w:val="16"/>
          <w:szCs w:val="16"/>
        </w:rPr>
        <w:t xml:space="preserve">                                                                                                 </w:t>
      </w:r>
    </w:p>
    <w:p w14:paraId="16366B21" w14:textId="77777777" w:rsidR="00412BC6" w:rsidRDefault="00412BC6" w:rsidP="00412BC6">
      <w:pPr>
        <w:rPr>
          <w:rFonts w:ascii="Arial" w:eastAsia="Calibri" w:hAnsi="Arial" w:cs="Arial"/>
          <w:sz w:val="16"/>
          <w:szCs w:val="16"/>
        </w:rPr>
      </w:pPr>
    </w:p>
    <w:p w14:paraId="40B87E78" w14:textId="77777777" w:rsidR="00412BC6" w:rsidRPr="00395960" w:rsidRDefault="00412BC6" w:rsidP="00412BC6">
      <w:pPr>
        <w:ind w:left="4248"/>
        <w:rPr>
          <w:rFonts w:ascii="Arial" w:hAnsi="Arial" w:cs="Arial"/>
          <w:i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 xml:space="preserve">                  </w:t>
      </w:r>
      <w:r w:rsidRPr="00395960">
        <w:rPr>
          <w:rFonts w:ascii="Arial" w:eastAsia="Calibri" w:hAnsi="Arial" w:cs="Arial"/>
          <w:sz w:val="16"/>
          <w:szCs w:val="16"/>
        </w:rPr>
        <w:t>…………………………….…………………………………………</w:t>
      </w:r>
    </w:p>
    <w:p w14:paraId="00D8A541" w14:textId="77777777" w:rsidR="00412BC6" w:rsidRPr="00395960" w:rsidRDefault="00412BC6" w:rsidP="00412BC6">
      <w:pPr>
        <w:ind w:left="4248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</w:t>
      </w:r>
      <w:r w:rsidRPr="00395960">
        <w:rPr>
          <w:rFonts w:ascii="Arial" w:hAnsi="Arial" w:cs="Arial"/>
          <w:i/>
          <w:sz w:val="16"/>
          <w:szCs w:val="16"/>
        </w:rPr>
        <w:t xml:space="preserve">Podpis osoby lub osób upoważnionych </w:t>
      </w:r>
    </w:p>
    <w:p w14:paraId="1248520F" w14:textId="77777777" w:rsidR="00412BC6" w:rsidRPr="006D159C" w:rsidRDefault="00412BC6" w:rsidP="00412BC6">
      <w:pPr>
        <w:ind w:right="-227"/>
      </w:pPr>
    </w:p>
    <w:p w14:paraId="7B80B9B3" w14:textId="46BD7190" w:rsidR="00412BC6" w:rsidRPr="00E24AF1" w:rsidRDefault="008E45A7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sz w:val="16"/>
          <w:szCs w:val="16"/>
        </w:rPr>
        <w:t>D</w:t>
      </w:r>
      <w:r w:rsidR="00412BC6" w:rsidRPr="00E24AF1">
        <w:rPr>
          <w:rFonts w:ascii="Calibri" w:hAnsi="Calibri" w:cs="Calibri"/>
          <w:b/>
          <w:sz w:val="16"/>
          <w:szCs w:val="16"/>
        </w:rPr>
        <w:t xml:space="preserve">OKUMENT MUSI ZOSTAĆ PODPISANY: </w:t>
      </w:r>
    </w:p>
    <w:p w14:paraId="146112D6" w14:textId="77777777" w:rsidR="00412BC6" w:rsidRPr="00E24AF1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E24AF1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6B1C4EEA" w14:textId="77777777" w:rsidR="00412BC6" w:rsidRPr="00E24AF1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</w:rPr>
      </w:pPr>
      <w:r w:rsidRPr="00E24AF1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2C4DCD54" w14:textId="77777777" w:rsidR="00291641" w:rsidRDefault="00291641" w:rsidP="00317354">
      <w:pPr>
        <w:ind w:right="-227"/>
        <w:rPr>
          <w:rFonts w:ascii="Arial" w:hAnsi="Arial" w:cs="Arial"/>
        </w:rPr>
      </w:pPr>
    </w:p>
    <w:sectPr w:rsidR="00291641" w:rsidSect="00ED249D">
      <w:headerReference w:type="default" r:id="rId7"/>
      <w:pgSz w:w="11906" w:h="16838"/>
      <w:pgMar w:top="143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59D75" w14:textId="77777777" w:rsidR="00157879" w:rsidRDefault="00157879" w:rsidP="00031314">
      <w:r>
        <w:separator/>
      </w:r>
    </w:p>
  </w:endnote>
  <w:endnote w:type="continuationSeparator" w:id="0">
    <w:p w14:paraId="40C8472E" w14:textId="77777777" w:rsidR="00157879" w:rsidRDefault="00157879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11ECB" w14:textId="77777777" w:rsidR="00157879" w:rsidRDefault="00157879" w:rsidP="00031314">
      <w:r>
        <w:separator/>
      </w:r>
    </w:p>
  </w:footnote>
  <w:footnote w:type="continuationSeparator" w:id="0">
    <w:p w14:paraId="35202D61" w14:textId="77777777" w:rsidR="00157879" w:rsidRDefault="00157879" w:rsidP="00031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F22E" w14:textId="3F7B7B89" w:rsidR="00FA3A1D" w:rsidRPr="00E2026D" w:rsidRDefault="007B3B4B" w:rsidP="00FA3A1D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BE03C0D" wp14:editId="0B971E8B">
          <wp:simplePos x="0" y="0"/>
          <wp:positionH relativeFrom="column">
            <wp:posOffset>-904875</wp:posOffset>
          </wp:positionH>
          <wp:positionV relativeFrom="paragraph">
            <wp:posOffset>-1349375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41900D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7" w15:restartNumberingAfterBreak="0">
    <w:nsid w:val="7608631E"/>
    <w:multiLevelType w:val="hybridMultilevel"/>
    <w:tmpl w:val="9C68D53A"/>
    <w:lvl w:ilvl="0" w:tplc="C11604CC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705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584368">
    <w:abstractNumId w:val="2"/>
    <w:lvlOverride w:ilvl="0">
      <w:startOverride w:val="1"/>
    </w:lvlOverride>
  </w:num>
  <w:num w:numId="3" w16cid:durableId="530849577">
    <w:abstractNumId w:val="8"/>
    <w:lvlOverride w:ilvl="0">
      <w:startOverride w:val="1"/>
    </w:lvlOverride>
  </w:num>
  <w:num w:numId="4" w16cid:durableId="504517347">
    <w:abstractNumId w:val="9"/>
    <w:lvlOverride w:ilvl="0">
      <w:startOverride w:val="1"/>
    </w:lvlOverride>
  </w:num>
  <w:num w:numId="5" w16cid:durableId="680276026">
    <w:abstractNumId w:val="1"/>
  </w:num>
  <w:num w:numId="6" w16cid:durableId="1412971381">
    <w:abstractNumId w:val="4"/>
    <w:lvlOverride w:ilvl="0">
      <w:startOverride w:val="1"/>
    </w:lvlOverride>
  </w:num>
  <w:num w:numId="7" w16cid:durableId="745956874">
    <w:abstractNumId w:val="7"/>
    <w:lvlOverride w:ilvl="0">
      <w:startOverride w:val="1"/>
    </w:lvlOverride>
  </w:num>
  <w:num w:numId="8" w16cid:durableId="1562056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6223042">
    <w:abstractNumId w:val="16"/>
  </w:num>
  <w:num w:numId="10" w16cid:durableId="1837185001">
    <w:abstractNumId w:val="13"/>
  </w:num>
  <w:num w:numId="11" w16cid:durableId="8174979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8598161">
    <w:abstractNumId w:val="5"/>
    <w:lvlOverride w:ilvl="0">
      <w:startOverride w:val="1"/>
    </w:lvlOverride>
  </w:num>
  <w:num w:numId="13" w16cid:durableId="1498616378">
    <w:abstractNumId w:val="17"/>
    <w:lvlOverride w:ilvl="0">
      <w:startOverride w:val="1"/>
    </w:lvlOverride>
  </w:num>
  <w:num w:numId="14" w16cid:durableId="1660423358">
    <w:abstractNumId w:val="46"/>
  </w:num>
  <w:num w:numId="15" w16cid:durableId="143208445">
    <w:abstractNumId w:val="45"/>
  </w:num>
  <w:num w:numId="16" w16cid:durableId="648440373">
    <w:abstractNumId w:val="4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31314"/>
    <w:rsid w:val="00086769"/>
    <w:rsid w:val="000D18A7"/>
    <w:rsid w:val="000D45F6"/>
    <w:rsid w:val="000E5C10"/>
    <w:rsid w:val="00144E22"/>
    <w:rsid w:val="00157879"/>
    <w:rsid w:val="00174F85"/>
    <w:rsid w:val="0019408F"/>
    <w:rsid w:val="001A121A"/>
    <w:rsid w:val="002477FD"/>
    <w:rsid w:val="0026204E"/>
    <w:rsid w:val="00291641"/>
    <w:rsid w:val="002A6BC3"/>
    <w:rsid w:val="002B5264"/>
    <w:rsid w:val="002D7F31"/>
    <w:rsid w:val="00317354"/>
    <w:rsid w:val="0033726A"/>
    <w:rsid w:val="003C2EFD"/>
    <w:rsid w:val="00412BC6"/>
    <w:rsid w:val="00417E45"/>
    <w:rsid w:val="00455D10"/>
    <w:rsid w:val="00515A7C"/>
    <w:rsid w:val="00561050"/>
    <w:rsid w:val="00564B84"/>
    <w:rsid w:val="005869FE"/>
    <w:rsid w:val="005E4517"/>
    <w:rsid w:val="006025B3"/>
    <w:rsid w:val="0060531D"/>
    <w:rsid w:val="0062773C"/>
    <w:rsid w:val="00641EFF"/>
    <w:rsid w:val="006457F7"/>
    <w:rsid w:val="00684416"/>
    <w:rsid w:val="0069479F"/>
    <w:rsid w:val="00766F44"/>
    <w:rsid w:val="007B3B4B"/>
    <w:rsid w:val="007C5232"/>
    <w:rsid w:val="00812DC9"/>
    <w:rsid w:val="00813C48"/>
    <w:rsid w:val="00832DB7"/>
    <w:rsid w:val="008D221A"/>
    <w:rsid w:val="008D62FD"/>
    <w:rsid w:val="008E2D6C"/>
    <w:rsid w:val="008E45A7"/>
    <w:rsid w:val="008F49E7"/>
    <w:rsid w:val="008F6DC1"/>
    <w:rsid w:val="0091692A"/>
    <w:rsid w:val="009903A0"/>
    <w:rsid w:val="009B65F2"/>
    <w:rsid w:val="00A03D72"/>
    <w:rsid w:val="00A05DAA"/>
    <w:rsid w:val="00A74030"/>
    <w:rsid w:val="00A8619F"/>
    <w:rsid w:val="00A955CA"/>
    <w:rsid w:val="00B22D4D"/>
    <w:rsid w:val="00B358B9"/>
    <w:rsid w:val="00BD1235"/>
    <w:rsid w:val="00C0720E"/>
    <w:rsid w:val="00C74EAA"/>
    <w:rsid w:val="00C85E69"/>
    <w:rsid w:val="00CF26CA"/>
    <w:rsid w:val="00D41FD0"/>
    <w:rsid w:val="00D63CC6"/>
    <w:rsid w:val="00DF10A6"/>
    <w:rsid w:val="00E26A85"/>
    <w:rsid w:val="00E87EFE"/>
    <w:rsid w:val="00EA7F1C"/>
    <w:rsid w:val="00ED249D"/>
    <w:rsid w:val="00F25F85"/>
    <w:rsid w:val="00F276BE"/>
    <w:rsid w:val="00F57936"/>
    <w:rsid w:val="00F57EB5"/>
    <w:rsid w:val="00FA3A1D"/>
    <w:rsid w:val="00FB4BD1"/>
    <w:rsid w:val="00FB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5F501"/>
  <w15:chartTrackingRefBased/>
  <w15:docId w15:val="{8A5B8A21-FA47-483C-A18C-B88C8AAD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2</cp:revision>
  <dcterms:created xsi:type="dcterms:W3CDTF">2026-03-23T10:20:00Z</dcterms:created>
  <dcterms:modified xsi:type="dcterms:W3CDTF">2026-03-23T10:20:00Z</dcterms:modified>
</cp:coreProperties>
</file>